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624D4635"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0F38A6">
        <w:rPr>
          <w:rFonts w:ascii="Arial" w:hAnsi="Arial" w:cs="Arial"/>
        </w:rPr>
        <w:t>6</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4AB4378D" w14:textId="6EB5EEBD" w:rsidR="007F5E27" w:rsidRDefault="007F5E27" w:rsidP="007F5E27">
      <w:pPr>
        <w:pStyle w:val="fcasegauche"/>
        <w:numPr>
          <w:ilvl w:val="0"/>
          <w:numId w:val="9"/>
        </w:numPr>
        <w:tabs>
          <w:tab w:val="left" w:pos="851"/>
        </w:tabs>
        <w:spacing w:after="0"/>
        <w:rPr>
          <w:rFonts w:ascii="Arial" w:hAnsi="Arial" w:cs="Arial"/>
        </w:rPr>
      </w:pPr>
      <w:r>
        <w:rPr>
          <w:rFonts w:ascii="Arial" w:hAnsi="Arial" w:cs="Arial"/>
        </w:rPr>
        <w:t>Panneaux photovoltaïques</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522F0" w14:textId="77777777" w:rsidR="00D75DD6" w:rsidRDefault="00D75DD6">
      <w:r>
        <w:separator/>
      </w:r>
    </w:p>
  </w:endnote>
  <w:endnote w:type="continuationSeparator" w:id="0">
    <w:p w14:paraId="2825FDBC" w14:textId="77777777" w:rsidR="00D75DD6" w:rsidRDefault="00D7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98E1" w14:textId="77777777" w:rsidR="00D75DD6" w:rsidRDefault="00D75DD6">
      <w:r>
        <w:separator/>
      </w:r>
    </w:p>
  </w:footnote>
  <w:footnote w:type="continuationSeparator" w:id="0">
    <w:p w14:paraId="08E61E4E" w14:textId="77777777" w:rsidR="00D75DD6" w:rsidRDefault="00D75DD6">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F1B53B1"/>
    <w:multiLevelType w:val="hybridMultilevel"/>
    <w:tmpl w:val="34808DF4"/>
    <w:lvl w:ilvl="0" w:tplc="5A1694F6">
      <w:start w:val="51"/>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6"/>
  </w:num>
  <w:num w:numId="5" w16cid:durableId="543180012">
    <w:abstractNumId w:val="5"/>
  </w:num>
  <w:num w:numId="6" w16cid:durableId="1717584391">
    <w:abstractNumId w:val="7"/>
  </w:num>
  <w:num w:numId="7" w16cid:durableId="661086154">
    <w:abstractNumId w:val="8"/>
  </w:num>
  <w:num w:numId="8" w16cid:durableId="1716468075">
    <w:abstractNumId w:val="4"/>
  </w:num>
  <w:num w:numId="9" w16cid:durableId="12667684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70D9F"/>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5E27"/>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CF4A3E"/>
    <w:rsid w:val="00D26AD2"/>
    <w:rsid w:val="00D337D7"/>
    <w:rsid w:val="00D412FD"/>
    <w:rsid w:val="00D46BC7"/>
    <w:rsid w:val="00D75DD6"/>
    <w:rsid w:val="00D90A00"/>
    <w:rsid w:val="00E20DB0"/>
    <w:rsid w:val="00E47798"/>
    <w:rsid w:val="00E74C76"/>
    <w:rsid w:val="00E96FF6"/>
    <w:rsid w:val="00EA6F59"/>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2303</Words>
  <Characters>12667</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14941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2025-11-27T10:33:00Z</dcterms:created>
  <dcterms:modified xsi:type="dcterms:W3CDTF">2025-11-27T11:15:00Z</dcterms:modified>
</cp:coreProperties>
</file>